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40300" w14:textId="77777777" w:rsidR="00734CBF" w:rsidRPr="00734CBF" w:rsidRDefault="00734CBF">
      <w:pPr>
        <w:spacing w:before="59"/>
        <w:ind w:left="2185" w:right="2072"/>
        <w:jc w:val="center"/>
        <w:rPr>
          <w:rFonts w:asciiTheme="minorHAnsi" w:hAnsiTheme="minorHAnsi" w:cstheme="minorHAnsi"/>
          <w:sz w:val="22"/>
          <w:szCs w:val="22"/>
        </w:rPr>
      </w:pPr>
      <w:r w:rsidRPr="00734CBF">
        <w:rPr>
          <w:rFonts w:asciiTheme="minorHAnsi" w:hAnsiTheme="minorHAnsi" w:cstheme="minorHAnsi"/>
          <w:sz w:val="22"/>
          <w:szCs w:val="22"/>
        </w:rPr>
        <w:t>Ari Miles</w:t>
      </w:r>
    </w:p>
    <w:p w14:paraId="3596F4CE" w14:textId="0FF5E58D" w:rsidR="00816924" w:rsidRPr="00734CBF" w:rsidRDefault="00734CBF">
      <w:pPr>
        <w:spacing w:before="59"/>
        <w:ind w:left="2185" w:right="2072"/>
        <w:jc w:val="center"/>
        <w:rPr>
          <w:rFonts w:asciiTheme="minorHAnsi" w:hAnsiTheme="minorHAnsi" w:cstheme="minorHAnsi"/>
          <w:sz w:val="22"/>
          <w:szCs w:val="22"/>
        </w:rPr>
      </w:pPr>
      <w:r w:rsidRPr="00734CBF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734CBF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734CBF">
        <w:rPr>
          <w:rFonts w:asciiTheme="minorHAnsi" w:hAnsiTheme="minorHAnsi" w:cstheme="minorHAnsi"/>
          <w:spacing w:val="4"/>
          <w:w w:val="86"/>
          <w:sz w:val="22"/>
          <w:szCs w:val="22"/>
        </w:rPr>
        <w:t>EE</w:t>
      </w:r>
      <w:r w:rsidRPr="00734CBF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734CBF">
        <w:rPr>
          <w:rFonts w:asciiTheme="minorHAnsi" w:hAnsiTheme="minorHAnsi" w:cstheme="minorHAnsi"/>
          <w:spacing w:val="4"/>
          <w:w w:val="86"/>
          <w:sz w:val="22"/>
          <w:szCs w:val="22"/>
        </w:rPr>
        <w:t>AN</w:t>
      </w:r>
      <w:r w:rsidRPr="00734CBF">
        <w:rPr>
          <w:rFonts w:asciiTheme="minorHAnsi" w:hAnsiTheme="minorHAnsi" w:cstheme="minorHAnsi"/>
          <w:spacing w:val="3"/>
          <w:w w:val="86"/>
          <w:sz w:val="22"/>
          <w:szCs w:val="22"/>
        </w:rPr>
        <w:t>C</w:t>
      </w:r>
      <w:r w:rsidRPr="00734CBF">
        <w:rPr>
          <w:rFonts w:asciiTheme="minorHAnsi" w:hAnsiTheme="minorHAnsi" w:cstheme="minorHAnsi"/>
          <w:w w:val="86"/>
          <w:sz w:val="22"/>
          <w:szCs w:val="22"/>
        </w:rPr>
        <w:t>E</w:t>
      </w:r>
      <w:r w:rsidRPr="00734CBF">
        <w:rPr>
          <w:rFonts w:asciiTheme="minorHAnsi" w:hAnsiTheme="minorHAnsi" w:cstheme="minorHAnsi"/>
          <w:spacing w:val="25"/>
          <w:w w:val="86"/>
          <w:sz w:val="22"/>
          <w:szCs w:val="22"/>
        </w:rPr>
        <w:t xml:space="preserve"> </w:t>
      </w:r>
      <w:r w:rsidRPr="00734CBF">
        <w:rPr>
          <w:rFonts w:asciiTheme="minorHAnsi" w:hAnsiTheme="minorHAnsi" w:cstheme="minorHAnsi"/>
          <w:spacing w:val="5"/>
          <w:w w:val="86"/>
          <w:sz w:val="22"/>
          <w:szCs w:val="22"/>
        </w:rPr>
        <w:t>W</w:t>
      </w:r>
      <w:r w:rsidRPr="00734CBF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734CBF">
        <w:rPr>
          <w:rFonts w:asciiTheme="minorHAnsi" w:hAnsiTheme="minorHAnsi" w:cstheme="minorHAnsi"/>
          <w:spacing w:val="4"/>
          <w:w w:val="86"/>
          <w:sz w:val="22"/>
          <w:szCs w:val="22"/>
        </w:rPr>
        <w:t>I</w:t>
      </w:r>
      <w:r w:rsidRPr="00734CBF">
        <w:rPr>
          <w:rFonts w:asciiTheme="minorHAnsi" w:hAnsiTheme="minorHAnsi" w:cstheme="minorHAnsi"/>
          <w:spacing w:val="5"/>
          <w:w w:val="86"/>
          <w:sz w:val="22"/>
          <w:szCs w:val="22"/>
        </w:rPr>
        <w:t>T</w:t>
      </w:r>
      <w:r w:rsidRPr="00734CBF">
        <w:rPr>
          <w:rFonts w:asciiTheme="minorHAnsi" w:hAnsiTheme="minorHAnsi" w:cstheme="minorHAnsi"/>
          <w:spacing w:val="4"/>
          <w:w w:val="86"/>
          <w:sz w:val="22"/>
          <w:szCs w:val="22"/>
        </w:rPr>
        <w:t>ER</w:t>
      </w:r>
      <w:r w:rsidRPr="00734CBF">
        <w:rPr>
          <w:rFonts w:asciiTheme="minorHAnsi" w:hAnsiTheme="minorHAnsi" w:cstheme="minorHAnsi"/>
          <w:w w:val="86"/>
          <w:sz w:val="22"/>
          <w:szCs w:val="22"/>
        </w:rPr>
        <w:t>,</w:t>
      </w:r>
      <w:r w:rsidRPr="00734CBF">
        <w:rPr>
          <w:rFonts w:asciiTheme="minorHAnsi" w:hAnsiTheme="minorHAnsi" w:cstheme="minorHAnsi"/>
          <w:spacing w:val="-15"/>
          <w:w w:val="86"/>
          <w:sz w:val="22"/>
          <w:szCs w:val="22"/>
        </w:rPr>
        <w:t xml:space="preserve"> </w:t>
      </w:r>
      <w:r w:rsidRPr="00734CBF">
        <w:rPr>
          <w:rFonts w:asciiTheme="minorHAnsi" w:hAnsiTheme="minorHAnsi" w:cstheme="minorHAnsi"/>
          <w:spacing w:val="5"/>
          <w:w w:val="86"/>
          <w:sz w:val="22"/>
          <w:szCs w:val="22"/>
        </w:rPr>
        <w:t>E</w:t>
      </w:r>
      <w:r w:rsidRPr="00734CBF">
        <w:rPr>
          <w:rFonts w:asciiTheme="minorHAnsi" w:hAnsiTheme="minorHAnsi" w:cstheme="minorHAnsi"/>
          <w:spacing w:val="4"/>
          <w:w w:val="86"/>
          <w:sz w:val="22"/>
          <w:szCs w:val="22"/>
        </w:rPr>
        <w:t>DI</w:t>
      </w:r>
      <w:r w:rsidRPr="00734CBF">
        <w:rPr>
          <w:rFonts w:asciiTheme="minorHAnsi" w:hAnsiTheme="minorHAnsi" w:cstheme="minorHAnsi"/>
          <w:spacing w:val="5"/>
          <w:w w:val="86"/>
          <w:sz w:val="22"/>
          <w:szCs w:val="22"/>
        </w:rPr>
        <w:t>T</w:t>
      </w:r>
      <w:r w:rsidRPr="00734CBF">
        <w:rPr>
          <w:rFonts w:asciiTheme="minorHAnsi" w:hAnsiTheme="minorHAnsi" w:cstheme="minorHAnsi"/>
          <w:spacing w:val="4"/>
          <w:w w:val="86"/>
          <w:sz w:val="22"/>
          <w:szCs w:val="22"/>
        </w:rPr>
        <w:t>OR</w:t>
      </w:r>
      <w:r w:rsidRPr="00734CBF">
        <w:rPr>
          <w:rFonts w:asciiTheme="minorHAnsi" w:hAnsiTheme="minorHAnsi" w:cstheme="minorHAnsi"/>
          <w:w w:val="86"/>
          <w:sz w:val="22"/>
          <w:szCs w:val="22"/>
        </w:rPr>
        <w:t>,</w:t>
      </w:r>
      <w:r w:rsidRPr="00734CBF">
        <w:rPr>
          <w:rFonts w:asciiTheme="minorHAnsi" w:hAnsiTheme="minorHAnsi" w:cstheme="minorHAnsi"/>
          <w:spacing w:val="18"/>
          <w:w w:val="86"/>
          <w:sz w:val="22"/>
          <w:szCs w:val="22"/>
        </w:rPr>
        <w:t xml:space="preserve"> </w:t>
      </w:r>
      <w:r w:rsidRPr="00734CBF">
        <w:rPr>
          <w:rFonts w:asciiTheme="minorHAnsi" w:hAnsiTheme="minorHAnsi" w:cstheme="minorHAnsi"/>
          <w:spacing w:val="6"/>
          <w:w w:val="93"/>
          <w:sz w:val="22"/>
          <w:szCs w:val="22"/>
        </w:rPr>
        <w:t>M</w:t>
      </w:r>
      <w:r w:rsidRPr="00734CBF">
        <w:rPr>
          <w:rFonts w:asciiTheme="minorHAnsi" w:hAnsiTheme="minorHAnsi" w:cstheme="minorHAnsi"/>
          <w:spacing w:val="5"/>
          <w:w w:val="88"/>
          <w:sz w:val="22"/>
          <w:szCs w:val="22"/>
        </w:rPr>
        <w:t>A</w:t>
      </w:r>
      <w:r w:rsidRPr="00734CBF">
        <w:rPr>
          <w:rFonts w:asciiTheme="minorHAnsi" w:hAnsiTheme="minorHAnsi" w:cstheme="minorHAnsi"/>
          <w:spacing w:val="3"/>
          <w:w w:val="83"/>
          <w:sz w:val="22"/>
          <w:szCs w:val="22"/>
        </w:rPr>
        <w:t>R</w:t>
      </w:r>
      <w:r w:rsidRPr="00734CBF">
        <w:rPr>
          <w:rFonts w:asciiTheme="minorHAnsi" w:hAnsiTheme="minorHAnsi" w:cstheme="minorHAnsi"/>
          <w:spacing w:val="4"/>
          <w:w w:val="78"/>
          <w:sz w:val="22"/>
          <w:szCs w:val="22"/>
        </w:rPr>
        <w:t>K</w:t>
      </w:r>
      <w:r w:rsidRPr="00734CBF">
        <w:rPr>
          <w:rFonts w:asciiTheme="minorHAnsi" w:hAnsiTheme="minorHAnsi" w:cstheme="minorHAnsi"/>
          <w:spacing w:val="5"/>
          <w:w w:val="83"/>
          <w:sz w:val="22"/>
          <w:szCs w:val="22"/>
        </w:rPr>
        <w:t>E</w:t>
      </w:r>
      <w:r w:rsidRPr="00734CBF">
        <w:rPr>
          <w:rFonts w:asciiTheme="minorHAnsi" w:hAnsiTheme="minorHAnsi" w:cstheme="minorHAnsi"/>
          <w:spacing w:val="6"/>
          <w:w w:val="84"/>
          <w:sz w:val="22"/>
          <w:szCs w:val="22"/>
        </w:rPr>
        <w:t>T</w:t>
      </w:r>
      <w:r w:rsidRPr="00734CBF">
        <w:rPr>
          <w:rFonts w:asciiTheme="minorHAnsi" w:hAnsiTheme="minorHAnsi" w:cstheme="minorHAnsi"/>
          <w:spacing w:val="5"/>
          <w:w w:val="83"/>
          <w:sz w:val="22"/>
          <w:szCs w:val="22"/>
        </w:rPr>
        <w:t>E</w:t>
      </w:r>
      <w:r w:rsidRPr="00734CBF">
        <w:rPr>
          <w:rFonts w:asciiTheme="minorHAnsi" w:hAnsiTheme="minorHAnsi" w:cstheme="minorHAnsi"/>
          <w:w w:val="83"/>
          <w:sz w:val="22"/>
          <w:szCs w:val="22"/>
        </w:rPr>
        <w:t>R</w:t>
      </w:r>
    </w:p>
    <w:p w14:paraId="08C2ED5E" w14:textId="4FD135EB" w:rsidR="00816924" w:rsidRPr="00734CBF" w:rsidRDefault="00734CBF" w:rsidP="00734CBF">
      <w:pPr>
        <w:spacing w:before="78"/>
        <w:ind w:left="1996" w:right="1877"/>
        <w:jc w:val="center"/>
        <w:rPr>
          <w:rFonts w:asciiTheme="minorHAnsi" w:eastAsia="Cambria" w:hAnsiTheme="minorHAnsi" w:cstheme="minorHAnsi"/>
          <w:sz w:val="22"/>
          <w:szCs w:val="22"/>
        </w:rPr>
      </w:pPr>
      <w:hyperlink r:id="rId5" w:history="1">
        <w:r w:rsidRPr="00734CBF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miles@gmail.com</w:t>
        </w:r>
      </w:hyperlink>
      <w:r w:rsidRPr="00734CBF">
        <w:rPr>
          <w:rFonts w:asciiTheme="minorHAnsi" w:hAnsiTheme="minorHAnsi" w:cstheme="minorHAnsi"/>
          <w:sz w:val="22"/>
          <w:szCs w:val="22"/>
        </w:rPr>
        <w:t xml:space="preserve"> </w:t>
      </w:r>
      <w:r w:rsidRPr="00734CB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+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4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734CBF">
        <w:rPr>
          <w:rFonts w:asciiTheme="minorHAnsi" w:eastAsia="Cambria" w:hAnsiTheme="minorHAnsi" w:cstheme="minorHAnsi"/>
          <w:sz w:val="22"/>
          <w:szCs w:val="22"/>
        </w:rPr>
        <w:t>0)7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7</w:t>
      </w:r>
      <w:r w:rsidRPr="00734CBF">
        <w:rPr>
          <w:rFonts w:asciiTheme="minorHAnsi" w:eastAsia="Cambria" w:hAnsiTheme="minorHAnsi" w:cstheme="minorHAnsi"/>
          <w:sz w:val="22"/>
          <w:szCs w:val="22"/>
        </w:rPr>
        <w:t>95 1874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734CBF">
        <w:rPr>
          <w:rFonts w:asciiTheme="minorHAnsi" w:eastAsia="Cambria" w:hAnsiTheme="minorHAnsi" w:cstheme="minorHAnsi"/>
          <w:sz w:val="22"/>
          <w:szCs w:val="22"/>
        </w:rPr>
        <w:t>7</w:t>
      </w:r>
    </w:p>
    <w:p w14:paraId="0CC04E86" w14:textId="77777777" w:rsidR="00816924" w:rsidRPr="00734CBF" w:rsidRDefault="00816924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89110D1" w14:textId="77777777" w:rsidR="00816924" w:rsidRPr="00734CBF" w:rsidRDefault="008169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EB21BF" w14:textId="497B48CA" w:rsidR="00816924" w:rsidRPr="00734CBF" w:rsidRDefault="00734CBF" w:rsidP="00734CBF">
      <w:pPr>
        <w:spacing w:before="17"/>
        <w:ind w:left="113"/>
        <w:rPr>
          <w:rFonts w:asciiTheme="minorHAnsi" w:hAnsiTheme="minorHAnsi" w:cstheme="minorHAnsi"/>
          <w:b/>
          <w:bCs/>
          <w:sz w:val="22"/>
          <w:szCs w:val="22"/>
        </w:rPr>
      </w:pPr>
      <w:r w:rsidRPr="00734CBF">
        <w:rPr>
          <w:rFonts w:asciiTheme="minorHAnsi" w:hAnsiTheme="minorHAnsi" w:cstheme="minorHAnsi"/>
          <w:b/>
          <w:bCs/>
          <w:spacing w:val="9"/>
          <w:w w:val="86"/>
          <w:sz w:val="22"/>
          <w:szCs w:val="22"/>
        </w:rPr>
        <w:t>P</w:t>
      </w:r>
      <w:r w:rsidRPr="00734CBF">
        <w:rPr>
          <w:rFonts w:asciiTheme="minorHAnsi" w:hAnsiTheme="minorHAnsi" w:cstheme="minorHAnsi"/>
          <w:b/>
          <w:bCs/>
          <w:spacing w:val="10"/>
          <w:w w:val="89"/>
          <w:sz w:val="22"/>
          <w:szCs w:val="22"/>
        </w:rPr>
        <w:t>R</w:t>
      </w:r>
      <w:r w:rsidRPr="00734CBF">
        <w:rPr>
          <w:rFonts w:asciiTheme="minorHAnsi" w:hAnsiTheme="minorHAnsi" w:cstheme="minorHAnsi"/>
          <w:b/>
          <w:bCs/>
          <w:spacing w:val="9"/>
          <w:w w:val="96"/>
          <w:sz w:val="22"/>
          <w:szCs w:val="22"/>
        </w:rPr>
        <w:t>O</w:t>
      </w:r>
      <w:r w:rsidRPr="00734CBF">
        <w:rPr>
          <w:rFonts w:asciiTheme="minorHAnsi" w:hAnsiTheme="minorHAnsi" w:cstheme="minorHAnsi"/>
          <w:b/>
          <w:bCs/>
          <w:spacing w:val="8"/>
          <w:w w:val="79"/>
          <w:sz w:val="22"/>
          <w:szCs w:val="22"/>
        </w:rPr>
        <w:t>F</w:t>
      </w:r>
      <w:r w:rsidRPr="00734CBF">
        <w:rPr>
          <w:rFonts w:asciiTheme="minorHAnsi" w:hAnsiTheme="minorHAnsi" w:cstheme="minorHAnsi"/>
          <w:b/>
          <w:bCs/>
          <w:spacing w:val="9"/>
          <w:w w:val="72"/>
          <w:sz w:val="22"/>
          <w:szCs w:val="22"/>
        </w:rPr>
        <w:t>I</w:t>
      </w:r>
      <w:r w:rsidRPr="00734CBF">
        <w:rPr>
          <w:rFonts w:asciiTheme="minorHAnsi" w:hAnsiTheme="minorHAnsi" w:cstheme="minorHAnsi"/>
          <w:b/>
          <w:bCs/>
          <w:spacing w:val="9"/>
          <w:w w:val="82"/>
          <w:sz w:val="22"/>
          <w:szCs w:val="22"/>
        </w:rPr>
        <w:t>L</w:t>
      </w:r>
      <w:r w:rsidRPr="00734CBF">
        <w:rPr>
          <w:rFonts w:asciiTheme="minorHAnsi" w:hAnsiTheme="minorHAnsi" w:cstheme="minorHAnsi"/>
          <w:b/>
          <w:bCs/>
          <w:w w:val="80"/>
          <w:sz w:val="22"/>
          <w:szCs w:val="22"/>
        </w:rPr>
        <w:t>E</w:t>
      </w:r>
    </w:p>
    <w:p w14:paraId="107A4E4B" w14:textId="77777777" w:rsidR="00816924" w:rsidRPr="00734CBF" w:rsidRDefault="00734CBF">
      <w:pPr>
        <w:spacing w:line="274" w:lineRule="auto"/>
        <w:ind w:left="113" w:right="228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Wr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ng</w:t>
      </w:r>
      <w:r w:rsidRPr="00734CBF">
        <w:rPr>
          <w:rFonts w:asciiTheme="minorHAnsi" w:eastAsia="Cambria" w:hAnsiTheme="minorHAnsi" w:cstheme="minorHAnsi"/>
          <w:sz w:val="22"/>
          <w:szCs w:val="22"/>
        </w:rPr>
        <w:t>: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P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onal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ter of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on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on.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p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op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734CBF">
        <w:rPr>
          <w:rFonts w:asciiTheme="minorHAnsi" w:eastAsia="Cambria" w:hAnsiTheme="minorHAnsi" w:cstheme="minorHAnsi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734CBF">
        <w:rPr>
          <w:rFonts w:asciiTheme="minorHAnsi" w:eastAsia="Cambria" w:hAnsiTheme="minorHAnsi" w:cstheme="minorHAnsi"/>
          <w:sz w:val="22"/>
          <w:szCs w:val="22"/>
        </w:rPr>
        <w:t>, blog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g. Gho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ter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f th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ught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ad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ti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734CBF">
        <w:rPr>
          <w:rFonts w:asciiTheme="minorHAnsi" w:eastAsia="Cambria" w:hAnsiTheme="minorHAnsi" w:cstheme="minorHAnsi"/>
          <w:sz w:val="22"/>
          <w:szCs w:val="22"/>
        </w:rPr>
        <w:t>popu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z w:val="22"/>
          <w:szCs w:val="22"/>
        </w:rPr>
        <w:t>ar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log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po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F1A540A" w14:textId="77777777" w:rsidR="00816924" w:rsidRPr="00734CBF" w:rsidRDefault="00734CBF">
      <w:pPr>
        <w:tabs>
          <w:tab w:val="left" w:pos="800"/>
        </w:tabs>
        <w:spacing w:before="61" w:line="273" w:lineRule="auto"/>
        <w:ind w:left="833" w:right="447" w:hanging="360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34CBF">
        <w:rPr>
          <w:rFonts w:asciiTheme="minorHAnsi" w:eastAsia="Segoe MDL2 Assets" w:hAnsiTheme="minorHAnsi" w:cstheme="minorHAnsi"/>
          <w:sz w:val="22"/>
          <w:szCs w:val="22"/>
        </w:rPr>
        <w:tab/>
      </w:r>
      <w:r w:rsidRPr="00734CBF">
        <w:rPr>
          <w:rFonts w:asciiTheme="minorHAnsi" w:eastAsia="Cambria" w:hAnsiTheme="minorHAnsi" w:cstheme="minorHAnsi"/>
          <w:sz w:val="22"/>
          <w:szCs w:val="22"/>
        </w:rPr>
        <w:t>Pu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d on P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z w:val="22"/>
          <w:szCs w:val="22"/>
        </w:rPr>
        <w:t>ob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gg</w:t>
      </w:r>
      <w:r w:rsidRPr="00734CBF">
        <w:rPr>
          <w:rFonts w:asciiTheme="minorHAnsi" w:eastAsia="Cambria" w:hAnsiTheme="minorHAnsi" w:cstheme="minorHAnsi"/>
          <w:sz w:val="22"/>
          <w:szCs w:val="22"/>
        </w:rPr>
        <w:t>er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et,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fe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.</w:t>
      </w:r>
      <w:r w:rsidRPr="00734CBF">
        <w:rPr>
          <w:rFonts w:asciiTheme="minorHAnsi" w:eastAsia="Cambria" w:hAnsiTheme="minorHAnsi" w:cstheme="minorHAnsi"/>
          <w:sz w:val="22"/>
          <w:szCs w:val="22"/>
        </w:rPr>
        <w:t>org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pol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Mar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z w:val="22"/>
          <w:szCs w:val="22"/>
        </w:rPr>
        <w:t>et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734CBF">
        <w:rPr>
          <w:rFonts w:asciiTheme="minorHAnsi" w:eastAsia="Cambria" w:hAnsiTheme="minorHAnsi" w:cstheme="minorHAnsi"/>
          <w:sz w:val="22"/>
          <w:szCs w:val="22"/>
        </w:rPr>
        <w:t>.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om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z w:val="22"/>
          <w:szCs w:val="22"/>
        </w:rPr>
        <w:t>l as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tl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ent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734CBF">
        <w:rPr>
          <w:rFonts w:asciiTheme="minorHAnsi" w:eastAsia="Cambria" w:hAnsiTheme="minorHAnsi" w:cstheme="minorHAnsi"/>
          <w:sz w:val="22"/>
          <w:szCs w:val="22"/>
        </w:rPr>
        <w:t>eb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let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,</w:t>
      </w:r>
      <w:r w:rsidRPr="00734CB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ad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>ert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en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and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arketing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7016E9E3" w14:textId="77777777" w:rsidR="00816924" w:rsidRPr="00734CBF" w:rsidRDefault="00734CBF">
      <w:pPr>
        <w:spacing w:before="62" w:line="274" w:lineRule="auto"/>
        <w:ind w:left="113" w:right="191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b/>
          <w:sz w:val="22"/>
          <w:szCs w:val="22"/>
        </w:rPr>
        <w:t>Edi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ng</w:t>
      </w:r>
      <w:r w:rsidRPr="00734CBF">
        <w:rPr>
          <w:rFonts w:asciiTheme="minorHAnsi" w:eastAsia="Cambria" w:hAnsiTheme="minorHAnsi" w:cstheme="minorHAnsi"/>
          <w:sz w:val="22"/>
          <w:szCs w:val="22"/>
        </w:rPr>
        <w:t>: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Mana</w:t>
      </w:r>
      <w:r w:rsidRPr="00734CBF">
        <w:rPr>
          <w:rFonts w:asciiTheme="minorHAnsi" w:eastAsia="Cambria" w:hAnsiTheme="minorHAnsi" w:cstheme="minorHAnsi"/>
          <w:spacing w:val="-4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edit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logs and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.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sz w:val="22"/>
          <w:szCs w:val="22"/>
        </w:rPr>
        <w:t>evelo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en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al ed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, art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d 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ay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.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b-</w:t>
      </w:r>
      <w:r w:rsidRPr="00734CBF">
        <w:rPr>
          <w:rFonts w:asciiTheme="minorHAnsi" w:eastAsia="Cambria" w:hAnsiTheme="minorHAnsi" w:cstheme="minorHAnsi"/>
          <w:sz w:val="22"/>
          <w:szCs w:val="22"/>
        </w:rPr>
        <w:t>ed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or of any</w:t>
      </w:r>
      <w:r w:rsidRPr="00734CB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tten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ma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er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or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z w:val="22"/>
          <w:szCs w:val="22"/>
        </w:rPr>
        <w:t>K 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734CBF">
        <w:rPr>
          <w:rFonts w:asciiTheme="minorHAnsi" w:eastAsia="Cambria" w:hAnsiTheme="minorHAnsi" w:cstheme="minorHAnsi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A17AF36" w14:textId="77777777" w:rsidR="00816924" w:rsidRPr="00734CBF" w:rsidRDefault="00734CBF">
      <w:pPr>
        <w:spacing w:before="61" w:line="300" w:lineRule="auto"/>
        <w:ind w:left="113" w:right="108" w:firstLine="360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734CBF">
        <w:rPr>
          <w:rFonts w:asciiTheme="minorHAnsi" w:eastAsia="Cambria" w:hAnsiTheme="minorHAnsi" w:cstheme="minorHAnsi"/>
          <w:sz w:val="22"/>
          <w:szCs w:val="22"/>
        </w:rPr>
        <w:t>per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ed in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pro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734CBF">
        <w:rPr>
          <w:rFonts w:asciiTheme="minorHAnsi" w:eastAsia="Cambria" w:hAnsiTheme="minorHAnsi" w:cstheme="minorHAnsi"/>
          <w:sz w:val="22"/>
          <w:szCs w:val="22"/>
        </w:rPr>
        <w:t>ana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en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z w:val="22"/>
          <w:szCs w:val="22"/>
        </w:rPr>
        <w:t>al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ty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ur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e 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734CBF">
        <w:rPr>
          <w:rFonts w:asciiTheme="minorHAnsi" w:eastAsia="Cambria" w:hAnsiTheme="minorHAnsi" w:cstheme="minorHAnsi"/>
          <w:sz w:val="22"/>
          <w:szCs w:val="22"/>
        </w:rPr>
        <w:t>ua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ty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tr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l, 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z w:val="22"/>
          <w:szCs w:val="22"/>
        </w:rPr>
        <w:t>orking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MS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Ma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rk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ng</w:t>
      </w:r>
      <w:r w:rsidRPr="00734CBF">
        <w:rPr>
          <w:rFonts w:asciiTheme="minorHAnsi" w:eastAsia="Cambria" w:hAnsiTheme="minorHAnsi" w:cstheme="minorHAnsi"/>
          <w:sz w:val="22"/>
          <w:szCs w:val="22"/>
        </w:rPr>
        <w:t>: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Ef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>e 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734CBF">
        <w:rPr>
          <w:rFonts w:asciiTheme="minorHAnsi" w:eastAsia="Cambria" w:hAnsiTheme="minorHAnsi" w:cstheme="minorHAnsi"/>
          <w:sz w:val="22"/>
          <w:szCs w:val="22"/>
        </w:rPr>
        <w:t>e 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d of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ar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z w:val="22"/>
          <w:szCs w:val="22"/>
        </w:rPr>
        <w:t>et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734CBF">
        <w:rPr>
          <w:rFonts w:asciiTheme="minorHAnsi" w:eastAsia="Cambria" w:hAnsiTheme="minorHAnsi" w:cstheme="minorHAnsi"/>
          <w:sz w:val="22"/>
          <w:szCs w:val="22"/>
        </w:rPr>
        <w:t>trate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and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rea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to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on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ulta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ra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arke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d ad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>ert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g.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734CBF">
        <w:rPr>
          <w:rFonts w:asciiTheme="minorHAnsi" w:eastAsia="Cambria" w:hAnsiTheme="minorHAnsi" w:cstheme="minorHAnsi"/>
          <w:sz w:val="22"/>
          <w:szCs w:val="22"/>
        </w:rPr>
        <w:t>ro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ent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z w:val="22"/>
          <w:szCs w:val="22"/>
        </w:rPr>
        <w:t>ph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734CBF">
        <w:rPr>
          <w:rFonts w:asciiTheme="minorHAnsi" w:eastAsia="Cambria" w:hAnsiTheme="minorHAnsi" w:cstheme="minorHAnsi"/>
          <w:sz w:val="22"/>
          <w:szCs w:val="22"/>
        </w:rPr>
        <w:t>er 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d web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734CBF">
        <w:rPr>
          <w:rFonts w:asciiTheme="minorHAnsi" w:eastAsia="Cambria" w:hAnsiTheme="minorHAnsi" w:cstheme="minorHAnsi"/>
          <w:sz w:val="22"/>
          <w:szCs w:val="22"/>
        </w:rPr>
        <w:t>er.</w:t>
      </w:r>
    </w:p>
    <w:p w14:paraId="39A98D4C" w14:textId="77777777" w:rsidR="00816924" w:rsidRPr="00734CBF" w:rsidRDefault="00734CBF">
      <w:pPr>
        <w:spacing w:before="30"/>
        <w:ind w:left="47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ed on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er 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734CBF">
        <w:rPr>
          <w:rFonts w:asciiTheme="minorHAnsi" w:eastAsia="Cambria" w:hAnsiTheme="minorHAnsi" w:cstheme="minorHAnsi"/>
          <w:sz w:val="22"/>
          <w:szCs w:val="22"/>
        </w:rPr>
        <w:t>pe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on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>er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on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op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at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on, and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389E7EEB" w14:textId="77777777" w:rsidR="00816924" w:rsidRPr="00734CBF" w:rsidRDefault="008169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77BCD6" w14:textId="77777777" w:rsidR="00816924" w:rsidRPr="00734CBF" w:rsidRDefault="00816924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747CAC2" w14:textId="19A45157" w:rsidR="00816924" w:rsidRPr="00734CBF" w:rsidRDefault="00734CBF" w:rsidP="00734CBF">
      <w:pPr>
        <w:ind w:left="113"/>
        <w:rPr>
          <w:rFonts w:asciiTheme="minorHAnsi" w:hAnsiTheme="minorHAnsi" w:cstheme="minorHAnsi"/>
          <w:b/>
          <w:bCs/>
          <w:sz w:val="22"/>
          <w:szCs w:val="22"/>
        </w:rPr>
      </w:pPr>
      <w:r w:rsidRPr="00734CBF">
        <w:rPr>
          <w:rFonts w:asciiTheme="minorHAnsi" w:hAnsiTheme="minorHAnsi" w:cstheme="minorHAnsi"/>
          <w:b/>
          <w:bCs/>
          <w:spacing w:val="9"/>
          <w:w w:val="80"/>
          <w:sz w:val="22"/>
          <w:szCs w:val="22"/>
        </w:rPr>
        <w:t>E</w:t>
      </w:r>
      <w:r w:rsidRPr="00734CBF">
        <w:rPr>
          <w:rFonts w:asciiTheme="minorHAnsi" w:hAnsiTheme="minorHAnsi" w:cstheme="minorHAnsi"/>
          <w:b/>
          <w:bCs/>
          <w:spacing w:val="10"/>
          <w:w w:val="89"/>
          <w:sz w:val="22"/>
          <w:szCs w:val="22"/>
        </w:rPr>
        <w:t>X</w:t>
      </w:r>
      <w:r w:rsidRPr="00734CBF">
        <w:rPr>
          <w:rFonts w:asciiTheme="minorHAnsi" w:hAnsiTheme="minorHAnsi" w:cstheme="minorHAnsi"/>
          <w:b/>
          <w:bCs/>
          <w:spacing w:val="9"/>
          <w:w w:val="86"/>
          <w:sz w:val="22"/>
          <w:szCs w:val="22"/>
        </w:rPr>
        <w:t>P</w:t>
      </w:r>
      <w:r w:rsidRPr="00734CBF">
        <w:rPr>
          <w:rFonts w:asciiTheme="minorHAnsi" w:hAnsiTheme="minorHAnsi" w:cstheme="minorHAnsi"/>
          <w:b/>
          <w:bCs/>
          <w:spacing w:val="10"/>
          <w:w w:val="80"/>
          <w:sz w:val="22"/>
          <w:szCs w:val="22"/>
        </w:rPr>
        <w:t>E</w:t>
      </w:r>
      <w:r w:rsidRPr="00734CBF">
        <w:rPr>
          <w:rFonts w:asciiTheme="minorHAnsi" w:hAnsiTheme="minorHAnsi" w:cstheme="minorHAnsi"/>
          <w:b/>
          <w:bCs/>
          <w:spacing w:val="10"/>
          <w:w w:val="89"/>
          <w:sz w:val="22"/>
          <w:szCs w:val="22"/>
        </w:rPr>
        <w:t>R</w:t>
      </w:r>
      <w:r w:rsidRPr="00734CBF">
        <w:rPr>
          <w:rFonts w:asciiTheme="minorHAnsi" w:hAnsiTheme="minorHAnsi" w:cstheme="minorHAnsi"/>
          <w:b/>
          <w:bCs/>
          <w:spacing w:val="9"/>
          <w:w w:val="72"/>
          <w:sz w:val="22"/>
          <w:szCs w:val="22"/>
        </w:rPr>
        <w:t>I</w:t>
      </w:r>
      <w:r w:rsidRPr="00734CBF">
        <w:rPr>
          <w:rFonts w:asciiTheme="minorHAnsi" w:hAnsiTheme="minorHAnsi" w:cstheme="minorHAnsi"/>
          <w:b/>
          <w:bCs/>
          <w:spacing w:val="10"/>
          <w:w w:val="80"/>
          <w:sz w:val="22"/>
          <w:szCs w:val="22"/>
        </w:rPr>
        <w:t>E</w:t>
      </w:r>
      <w:r w:rsidRPr="00734CBF">
        <w:rPr>
          <w:rFonts w:asciiTheme="minorHAnsi" w:hAnsiTheme="minorHAnsi" w:cstheme="minorHAnsi"/>
          <w:b/>
          <w:bCs/>
          <w:spacing w:val="9"/>
          <w:w w:val="98"/>
          <w:sz w:val="22"/>
          <w:szCs w:val="22"/>
        </w:rPr>
        <w:t>N</w:t>
      </w:r>
      <w:r w:rsidRPr="00734CBF">
        <w:rPr>
          <w:rFonts w:asciiTheme="minorHAnsi" w:hAnsiTheme="minorHAnsi" w:cstheme="minorHAnsi"/>
          <w:b/>
          <w:bCs/>
          <w:spacing w:val="9"/>
          <w:w w:val="87"/>
          <w:sz w:val="22"/>
          <w:szCs w:val="22"/>
        </w:rPr>
        <w:t>C</w:t>
      </w:r>
      <w:r w:rsidRPr="00734CBF">
        <w:rPr>
          <w:rFonts w:asciiTheme="minorHAnsi" w:hAnsiTheme="minorHAnsi" w:cstheme="minorHAnsi"/>
          <w:b/>
          <w:bCs/>
          <w:w w:val="80"/>
          <w:sz w:val="22"/>
          <w:szCs w:val="22"/>
        </w:rPr>
        <w:t>E</w:t>
      </w:r>
    </w:p>
    <w:p w14:paraId="583A5848" w14:textId="77777777" w:rsidR="00816924" w:rsidRPr="00734CBF" w:rsidRDefault="00734CBF">
      <w:pPr>
        <w:ind w:left="11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zard C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z w:val="22"/>
          <w:szCs w:val="22"/>
        </w:rPr>
        <w:t>eat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>e C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,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ra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ell,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K                                                                                        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2009 to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pr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515999E6" w14:textId="77777777" w:rsidR="00816924" w:rsidRPr="00734CBF" w:rsidRDefault="00734CBF">
      <w:pPr>
        <w:spacing w:before="95"/>
        <w:ind w:left="11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 xml:space="preserve">er; 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er,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E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di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a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C</w:t>
      </w:r>
      <w:r w:rsidRPr="00734CBF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ult</w:t>
      </w:r>
      <w:r w:rsidRPr="00734CBF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t</w:t>
      </w:r>
    </w:p>
    <w:p w14:paraId="7571DAED" w14:textId="77777777" w:rsidR="00816924" w:rsidRPr="00734CBF" w:rsidRDefault="00734CBF">
      <w:pPr>
        <w:spacing w:before="97"/>
        <w:ind w:left="11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sz w:val="22"/>
          <w:szCs w:val="22"/>
        </w:rPr>
        <w:t>Wr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pl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d te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on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als</w:t>
      </w:r>
      <w:r w:rsidRPr="00734CB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av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lab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e at </w:t>
      </w:r>
      <w:hyperlink r:id="rId6">
        <w:r w:rsidRPr="00734CBF">
          <w:rPr>
            <w:rFonts w:asciiTheme="minorHAnsi" w:eastAsia="Cambria" w:hAnsiTheme="minorHAnsi" w:cstheme="minorHAnsi"/>
            <w:spacing w:val="-1"/>
            <w:sz w:val="22"/>
            <w:szCs w:val="22"/>
            <w:u w:val="single" w:color="000080"/>
          </w:rPr>
          <w:t>L</w:t>
        </w:r>
        <w:r w:rsidRPr="00734CBF">
          <w:rPr>
            <w:rFonts w:asciiTheme="minorHAnsi" w:eastAsia="Cambria" w:hAnsiTheme="minorHAnsi" w:cstheme="minorHAnsi"/>
            <w:spacing w:val="1"/>
            <w:sz w:val="22"/>
            <w:szCs w:val="22"/>
            <w:u w:val="single" w:color="000080"/>
          </w:rPr>
          <w:t>i</w:t>
        </w:r>
        <w:r w:rsidRPr="00734CBF">
          <w:rPr>
            <w:rFonts w:asciiTheme="minorHAnsi" w:eastAsia="Cambria" w:hAnsiTheme="minorHAnsi" w:cstheme="minorHAnsi"/>
            <w:sz w:val="22"/>
            <w:szCs w:val="22"/>
            <w:u w:val="single" w:color="000080"/>
          </w:rPr>
          <w:t>za</w:t>
        </w:r>
        <w:r w:rsidRPr="00734CBF">
          <w:rPr>
            <w:rFonts w:asciiTheme="minorHAnsi" w:eastAsia="Cambria" w:hAnsiTheme="minorHAnsi" w:cstheme="minorHAnsi"/>
            <w:spacing w:val="-2"/>
            <w:sz w:val="22"/>
            <w:szCs w:val="22"/>
            <w:u w:val="single" w:color="000080"/>
          </w:rPr>
          <w:t>r</w:t>
        </w:r>
        <w:r w:rsidRPr="00734CBF">
          <w:rPr>
            <w:rFonts w:asciiTheme="minorHAnsi" w:eastAsia="Cambria" w:hAnsiTheme="minorHAnsi" w:cstheme="minorHAnsi"/>
            <w:sz w:val="22"/>
            <w:szCs w:val="22"/>
            <w:u w:val="single" w:color="000080"/>
          </w:rPr>
          <w:t>dCrea</w:t>
        </w:r>
        <w:r w:rsidRPr="00734CBF">
          <w:rPr>
            <w:rFonts w:asciiTheme="minorHAnsi" w:eastAsia="Cambria" w:hAnsiTheme="minorHAnsi" w:cstheme="minorHAnsi"/>
            <w:spacing w:val="-2"/>
            <w:sz w:val="22"/>
            <w:szCs w:val="22"/>
            <w:u w:val="single" w:color="000080"/>
          </w:rPr>
          <w:t>t</w:t>
        </w:r>
        <w:r w:rsidRPr="00734CBF">
          <w:rPr>
            <w:rFonts w:asciiTheme="minorHAnsi" w:eastAsia="Cambria" w:hAnsiTheme="minorHAnsi" w:cstheme="minorHAnsi"/>
            <w:spacing w:val="1"/>
            <w:sz w:val="22"/>
            <w:szCs w:val="22"/>
            <w:u w:val="single" w:color="000080"/>
          </w:rPr>
          <w:t>i</w:t>
        </w:r>
        <w:r w:rsidRPr="00734CBF">
          <w:rPr>
            <w:rFonts w:asciiTheme="minorHAnsi" w:eastAsia="Cambria" w:hAnsiTheme="minorHAnsi" w:cstheme="minorHAnsi"/>
            <w:spacing w:val="-1"/>
            <w:sz w:val="22"/>
            <w:szCs w:val="22"/>
            <w:u w:val="single" w:color="000080"/>
          </w:rPr>
          <w:t>v</w:t>
        </w:r>
        <w:r w:rsidRPr="00734CBF">
          <w:rPr>
            <w:rFonts w:asciiTheme="minorHAnsi" w:eastAsia="Cambria" w:hAnsiTheme="minorHAnsi" w:cstheme="minorHAnsi"/>
            <w:sz w:val="22"/>
            <w:szCs w:val="22"/>
            <w:u w:val="single" w:color="000080"/>
          </w:rPr>
          <w:t>e</w:t>
        </w:r>
        <w:r w:rsidRPr="00734CBF">
          <w:rPr>
            <w:rFonts w:asciiTheme="minorHAnsi" w:eastAsia="Cambria" w:hAnsiTheme="minorHAnsi" w:cstheme="minorHAnsi"/>
            <w:spacing w:val="-1"/>
            <w:sz w:val="22"/>
            <w:szCs w:val="22"/>
            <w:u w:val="single" w:color="000080"/>
          </w:rPr>
          <w:t>C</w:t>
        </w:r>
        <w:r w:rsidRPr="00734CBF">
          <w:rPr>
            <w:rFonts w:asciiTheme="minorHAnsi" w:eastAsia="Cambria" w:hAnsiTheme="minorHAnsi" w:cstheme="minorHAnsi"/>
            <w:sz w:val="22"/>
            <w:szCs w:val="22"/>
            <w:u w:val="single" w:color="000080"/>
          </w:rPr>
          <w:t>ha</w:t>
        </w:r>
        <w:r w:rsidRPr="00734CBF">
          <w:rPr>
            <w:rFonts w:asciiTheme="minorHAnsi" w:eastAsia="Cambria" w:hAnsiTheme="minorHAnsi" w:cstheme="minorHAnsi"/>
            <w:spacing w:val="-2"/>
            <w:sz w:val="22"/>
            <w:szCs w:val="22"/>
            <w:u w:val="single" w:color="000080"/>
          </w:rPr>
          <w:t>o</w:t>
        </w:r>
        <w:r w:rsidRPr="00734CBF">
          <w:rPr>
            <w:rFonts w:asciiTheme="minorHAnsi" w:eastAsia="Cambria" w:hAnsiTheme="minorHAnsi" w:cstheme="minorHAnsi"/>
            <w:spacing w:val="1"/>
            <w:sz w:val="22"/>
            <w:szCs w:val="22"/>
            <w:u w:val="single" w:color="000080"/>
          </w:rPr>
          <w:t>s</w:t>
        </w:r>
        <w:r w:rsidRPr="00734CBF">
          <w:rPr>
            <w:rFonts w:asciiTheme="minorHAnsi" w:eastAsia="Cambria" w:hAnsiTheme="minorHAnsi" w:cstheme="minorHAnsi"/>
            <w:spacing w:val="-2"/>
            <w:sz w:val="22"/>
            <w:szCs w:val="22"/>
            <w:u w:val="single" w:color="000080"/>
          </w:rPr>
          <w:t>.</w:t>
        </w:r>
        <w:r w:rsidRPr="00734CBF">
          <w:rPr>
            <w:rFonts w:asciiTheme="minorHAnsi" w:eastAsia="Cambria" w:hAnsiTheme="minorHAnsi" w:cstheme="minorHAnsi"/>
            <w:spacing w:val="1"/>
            <w:sz w:val="22"/>
            <w:szCs w:val="22"/>
            <w:u w:val="single" w:color="000080"/>
          </w:rPr>
          <w:t>c</w:t>
        </w:r>
        <w:r w:rsidRPr="00734CBF">
          <w:rPr>
            <w:rFonts w:asciiTheme="minorHAnsi" w:eastAsia="Cambria" w:hAnsiTheme="minorHAnsi" w:cstheme="minorHAnsi"/>
            <w:spacing w:val="-2"/>
            <w:sz w:val="22"/>
            <w:szCs w:val="22"/>
            <w:u w:val="single" w:color="000080"/>
          </w:rPr>
          <w:t>o</w:t>
        </w:r>
        <w:r w:rsidRPr="00734CBF">
          <w:rPr>
            <w:rFonts w:asciiTheme="minorHAnsi" w:eastAsia="Cambria" w:hAnsiTheme="minorHAnsi" w:cstheme="minorHAnsi"/>
            <w:sz w:val="22"/>
            <w:szCs w:val="22"/>
            <w:u w:val="single" w:color="000080"/>
          </w:rPr>
          <w:t>m</w:t>
        </w:r>
      </w:hyperlink>
    </w:p>
    <w:p w14:paraId="2BE8B627" w14:textId="77777777" w:rsidR="00816924" w:rsidRPr="00734CBF" w:rsidRDefault="00734CBF">
      <w:pPr>
        <w:spacing w:before="96"/>
        <w:ind w:left="47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Ins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on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ulta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and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olla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orator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734CBF">
        <w:rPr>
          <w:rFonts w:asciiTheme="minorHAnsi" w:eastAsia="Cambria" w:hAnsiTheme="minorHAnsi" w:cstheme="minorHAnsi"/>
          <w:sz w:val="22"/>
          <w:szCs w:val="22"/>
        </w:rPr>
        <w:t>he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z w:val="22"/>
          <w:szCs w:val="22"/>
        </w:rPr>
        <w:t>eat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734CBF">
        <w:rPr>
          <w:rFonts w:asciiTheme="minorHAnsi" w:eastAsia="Cambria" w:hAnsiTheme="minorHAnsi" w:cstheme="minorHAnsi"/>
          <w:sz w:val="22"/>
          <w:szCs w:val="22"/>
        </w:rPr>
        <w:t>ro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19A0B9FB" w14:textId="77777777" w:rsidR="00816924" w:rsidRPr="00734CBF" w:rsidRDefault="00734CBF">
      <w:pPr>
        <w:spacing w:before="96"/>
        <w:ind w:left="47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ell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z w:val="22"/>
          <w:szCs w:val="22"/>
        </w:rPr>
        <w:t>un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ator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who 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abl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and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po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pr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734CBF">
        <w:rPr>
          <w:rFonts w:asciiTheme="minorHAnsi" w:eastAsia="Cambria" w:hAnsiTheme="minorHAnsi" w:cstheme="minorHAnsi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o opt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e r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ul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460B946C" w14:textId="77777777" w:rsidR="00816924" w:rsidRPr="00734CBF" w:rsidRDefault="00734CBF">
      <w:pPr>
        <w:spacing w:before="98"/>
        <w:ind w:left="47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Ef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et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z w:val="22"/>
          <w:szCs w:val="22"/>
        </w:rPr>
        <w:t>er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ou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h wi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h th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ught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lea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sz w:val="22"/>
          <w:szCs w:val="22"/>
        </w:rPr>
        <w:t>er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pr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e and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734CBF">
        <w:rPr>
          <w:rFonts w:asciiTheme="minorHAnsi" w:eastAsia="Cambria" w:hAnsiTheme="minorHAnsi" w:cstheme="minorHAnsi"/>
          <w:sz w:val="22"/>
          <w:szCs w:val="22"/>
        </w:rPr>
        <w:t>rea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734CBF">
        <w:rPr>
          <w:rFonts w:asciiTheme="minorHAnsi" w:eastAsia="Cambria" w:hAnsiTheme="minorHAnsi" w:cstheme="minorHAnsi"/>
          <w:sz w:val="22"/>
          <w:szCs w:val="22"/>
        </w:rPr>
        <w:t>ews</w:t>
      </w:r>
    </w:p>
    <w:p w14:paraId="4549BC97" w14:textId="77777777" w:rsidR="00816924" w:rsidRPr="00734CBF" w:rsidRDefault="00734CBF">
      <w:pPr>
        <w:spacing w:before="96"/>
        <w:ind w:left="47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der and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to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-i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ef of Be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AF</w:t>
      </w:r>
      <w:r w:rsidRPr="00734CBF">
        <w:rPr>
          <w:rFonts w:asciiTheme="minorHAnsi" w:eastAsia="Cambria" w:hAnsiTheme="minorHAnsi" w:cstheme="minorHAnsi"/>
          <w:sz w:val="22"/>
          <w:szCs w:val="22"/>
        </w:rPr>
        <w:t>ree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z w:val="22"/>
          <w:szCs w:val="22"/>
        </w:rPr>
        <w:t>anceB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gg</w:t>
      </w:r>
      <w:r w:rsidRPr="00734CBF">
        <w:rPr>
          <w:rFonts w:asciiTheme="minorHAnsi" w:eastAsia="Cambria" w:hAnsiTheme="minorHAnsi" w:cstheme="minorHAnsi"/>
          <w:sz w:val="22"/>
          <w:szCs w:val="22"/>
        </w:rPr>
        <w:t>er.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38D4C007" w14:textId="77777777" w:rsidR="00816924" w:rsidRPr="00734CBF" w:rsidRDefault="00734CBF">
      <w:pPr>
        <w:spacing w:before="97"/>
        <w:ind w:left="11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sz w:val="22"/>
          <w:szCs w:val="22"/>
        </w:rPr>
        <w:t>Re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ent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z w:val="22"/>
          <w:szCs w:val="22"/>
        </w:rPr>
        <w:t>ela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734CBF">
        <w:rPr>
          <w:rFonts w:asciiTheme="minorHAnsi" w:eastAsia="Cambria" w:hAnsiTheme="minorHAnsi" w:cstheme="minorHAnsi"/>
          <w:sz w:val="22"/>
          <w:szCs w:val="22"/>
        </w:rPr>
        <w:t>e pro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54D797D8" w14:textId="4E6B0925" w:rsidR="00816924" w:rsidRPr="00734CBF" w:rsidRDefault="00734CBF">
      <w:pPr>
        <w:spacing w:before="96"/>
        <w:ind w:left="47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Bl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gger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and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co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pyw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ri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for Qu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</w:t>
      </w:r>
      <w:r w:rsidRPr="00734CBF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spacing w:val="27"/>
          <w:sz w:val="22"/>
          <w:szCs w:val="22"/>
        </w:rPr>
        <w:tab/>
      </w:r>
      <w:r w:rsidRPr="00734CBF">
        <w:rPr>
          <w:rFonts w:asciiTheme="minorHAnsi" w:eastAsia="Cambria" w:hAnsiTheme="minorHAnsi" w:cstheme="minorHAnsi"/>
          <w:sz w:val="22"/>
          <w:szCs w:val="22"/>
        </w:rPr>
        <w:t>2014 to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pr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nt</w:t>
      </w:r>
    </w:p>
    <w:p w14:paraId="6DE9285C" w14:textId="028BF60D" w:rsidR="00816924" w:rsidRPr="00734CBF" w:rsidRDefault="00734CBF">
      <w:pPr>
        <w:spacing w:before="96"/>
        <w:ind w:left="47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Edi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for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hr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sz w:val="22"/>
          <w:szCs w:val="22"/>
        </w:rPr>
        <w:t>ro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z w:val="22"/>
          <w:szCs w:val="22"/>
        </w:rPr>
        <w:t>an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734CBF">
        <w:rPr>
          <w:rFonts w:asciiTheme="minorHAnsi" w:eastAsia="Cambria" w:hAnsiTheme="minorHAnsi" w:cstheme="minorHAnsi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Ow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er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az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ine                                                              </w:t>
      </w:r>
      <w:r w:rsidRPr="00734CBF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spacing w:val="41"/>
          <w:sz w:val="22"/>
          <w:szCs w:val="22"/>
        </w:rPr>
        <w:tab/>
      </w:r>
      <w:r w:rsidRPr="00734CBF">
        <w:rPr>
          <w:rFonts w:asciiTheme="minorHAnsi" w:eastAsia="Cambria" w:hAnsiTheme="minorHAnsi" w:cstheme="minorHAnsi"/>
          <w:sz w:val="22"/>
          <w:szCs w:val="22"/>
        </w:rPr>
        <w:t>20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734CBF">
        <w:rPr>
          <w:rFonts w:asciiTheme="minorHAnsi" w:eastAsia="Cambria" w:hAnsiTheme="minorHAnsi" w:cstheme="minorHAnsi"/>
          <w:sz w:val="22"/>
          <w:szCs w:val="22"/>
        </w:rPr>
        <w:t>3 to 2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734CBF">
        <w:rPr>
          <w:rFonts w:asciiTheme="minorHAnsi" w:eastAsia="Cambria" w:hAnsiTheme="minorHAnsi" w:cstheme="minorHAnsi"/>
          <w:sz w:val="22"/>
          <w:szCs w:val="22"/>
        </w:rPr>
        <w:t>14</w:t>
      </w:r>
    </w:p>
    <w:p w14:paraId="24BE4B08" w14:textId="280E64DE" w:rsidR="00816924" w:rsidRPr="00734CBF" w:rsidRDefault="00734CBF">
      <w:pPr>
        <w:spacing w:before="98"/>
        <w:ind w:left="47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Bo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edi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a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d gh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wr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 xml:space="preserve">er </w:t>
      </w:r>
      <w:r w:rsidRPr="00734CBF">
        <w:rPr>
          <w:rFonts w:asciiTheme="minorHAnsi" w:eastAsia="Cambria" w:hAnsiTheme="minorHAnsi" w:cstheme="minorHAnsi"/>
          <w:sz w:val="22"/>
          <w:szCs w:val="22"/>
        </w:rPr>
        <w:t>for Dan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y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y</w:t>
      </w:r>
      <w:r w:rsidRPr="00734CBF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repo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z w:val="22"/>
          <w:szCs w:val="22"/>
        </w:rPr>
        <w:t>e Mar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g              </w:t>
      </w:r>
      <w:r w:rsidRPr="00734CBF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spacing w:val="18"/>
          <w:sz w:val="22"/>
          <w:szCs w:val="22"/>
        </w:rPr>
        <w:tab/>
      </w:r>
      <w:r w:rsidRPr="00734CBF">
        <w:rPr>
          <w:rFonts w:asciiTheme="minorHAnsi" w:eastAsia="Cambria" w:hAnsiTheme="minorHAnsi" w:cstheme="minorHAnsi"/>
          <w:sz w:val="22"/>
          <w:szCs w:val="22"/>
        </w:rPr>
        <w:t>2013</w:t>
      </w:r>
    </w:p>
    <w:p w14:paraId="33514441" w14:textId="4B407316" w:rsidR="00816924" w:rsidRPr="00734CBF" w:rsidRDefault="00734CBF">
      <w:pPr>
        <w:spacing w:before="96"/>
        <w:ind w:left="47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34CBF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ho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b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lo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gger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for 36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734CBF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>
        <w:rPr>
          <w:rFonts w:asciiTheme="minorHAnsi" w:eastAsia="Cambria" w:hAnsiTheme="minorHAnsi" w:cstheme="minorHAnsi"/>
          <w:spacing w:val="44"/>
          <w:sz w:val="22"/>
          <w:szCs w:val="22"/>
        </w:rPr>
        <w:tab/>
      </w:r>
      <w:r w:rsidRPr="00734CBF">
        <w:rPr>
          <w:rFonts w:asciiTheme="minorHAnsi" w:eastAsia="Cambria" w:hAnsiTheme="minorHAnsi" w:cstheme="minorHAnsi"/>
          <w:sz w:val="22"/>
          <w:szCs w:val="22"/>
        </w:rPr>
        <w:t>2012 to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pr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4FB43CFE" w14:textId="77777777" w:rsidR="00816924" w:rsidRPr="00734CBF" w:rsidRDefault="008169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94ABC6" w14:textId="77777777" w:rsidR="00816924" w:rsidRPr="00734CBF" w:rsidRDefault="00816924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28E9A0D" w14:textId="77777777" w:rsidR="00816924" w:rsidRPr="00734CBF" w:rsidRDefault="00734CBF">
      <w:pPr>
        <w:ind w:left="113"/>
        <w:rPr>
          <w:rFonts w:asciiTheme="minorHAnsi" w:hAnsiTheme="minorHAnsi" w:cstheme="minorHAnsi"/>
          <w:sz w:val="22"/>
          <w:szCs w:val="22"/>
        </w:rPr>
      </w:pPr>
      <w:r w:rsidRPr="00734CBF">
        <w:rPr>
          <w:rFonts w:asciiTheme="minorHAnsi" w:hAnsiTheme="minorHAnsi" w:cstheme="minorHAnsi"/>
          <w:spacing w:val="9"/>
          <w:w w:val="80"/>
          <w:sz w:val="22"/>
          <w:szCs w:val="22"/>
        </w:rPr>
        <w:t>E</w:t>
      </w:r>
      <w:r w:rsidRPr="00734CBF">
        <w:rPr>
          <w:rFonts w:asciiTheme="minorHAnsi" w:hAnsiTheme="minorHAnsi" w:cstheme="minorHAnsi"/>
          <w:spacing w:val="9"/>
          <w:w w:val="93"/>
          <w:sz w:val="22"/>
          <w:szCs w:val="22"/>
        </w:rPr>
        <w:t>D</w:t>
      </w:r>
      <w:r w:rsidRPr="00734CBF">
        <w:rPr>
          <w:rFonts w:asciiTheme="minorHAnsi" w:hAnsiTheme="minorHAnsi" w:cstheme="minorHAnsi"/>
          <w:spacing w:val="9"/>
          <w:w w:val="89"/>
          <w:sz w:val="22"/>
          <w:szCs w:val="22"/>
        </w:rPr>
        <w:t>U</w:t>
      </w:r>
      <w:r w:rsidRPr="00734CBF">
        <w:rPr>
          <w:rFonts w:asciiTheme="minorHAnsi" w:hAnsiTheme="minorHAnsi" w:cstheme="minorHAnsi"/>
          <w:spacing w:val="9"/>
          <w:w w:val="87"/>
          <w:sz w:val="22"/>
          <w:szCs w:val="22"/>
        </w:rPr>
        <w:t>C</w:t>
      </w:r>
      <w:r w:rsidRPr="00734CBF">
        <w:rPr>
          <w:rFonts w:asciiTheme="minorHAnsi" w:hAnsiTheme="minorHAnsi" w:cstheme="minorHAnsi"/>
          <w:spacing w:val="9"/>
          <w:w w:val="96"/>
          <w:sz w:val="22"/>
          <w:szCs w:val="22"/>
        </w:rPr>
        <w:t>A</w:t>
      </w:r>
      <w:r w:rsidRPr="00734CBF">
        <w:rPr>
          <w:rFonts w:asciiTheme="minorHAnsi" w:hAnsiTheme="minorHAnsi" w:cstheme="minorHAnsi"/>
          <w:spacing w:val="9"/>
          <w:w w:val="88"/>
          <w:sz w:val="22"/>
          <w:szCs w:val="22"/>
        </w:rPr>
        <w:t>T</w:t>
      </w:r>
      <w:r w:rsidRPr="00734CBF">
        <w:rPr>
          <w:rFonts w:asciiTheme="minorHAnsi" w:hAnsiTheme="minorHAnsi" w:cstheme="minorHAnsi"/>
          <w:spacing w:val="9"/>
          <w:w w:val="72"/>
          <w:sz w:val="22"/>
          <w:szCs w:val="22"/>
        </w:rPr>
        <w:t>I</w:t>
      </w:r>
      <w:r w:rsidRPr="00734CBF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734CBF">
        <w:rPr>
          <w:rFonts w:asciiTheme="minorHAnsi" w:hAnsiTheme="minorHAnsi" w:cstheme="minorHAnsi"/>
          <w:w w:val="98"/>
          <w:sz w:val="22"/>
          <w:szCs w:val="22"/>
        </w:rPr>
        <w:t>N</w:t>
      </w:r>
      <w:r w:rsidRPr="00734CB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34CBF">
        <w:rPr>
          <w:rFonts w:asciiTheme="minorHAnsi" w:hAnsiTheme="minorHAnsi" w:cstheme="minorHAnsi"/>
          <w:spacing w:val="9"/>
          <w:sz w:val="22"/>
          <w:szCs w:val="22"/>
        </w:rPr>
        <w:t>AN</w:t>
      </w:r>
      <w:r w:rsidRPr="00734CBF">
        <w:rPr>
          <w:rFonts w:asciiTheme="minorHAnsi" w:hAnsiTheme="minorHAnsi" w:cstheme="minorHAnsi"/>
          <w:sz w:val="22"/>
          <w:szCs w:val="22"/>
        </w:rPr>
        <w:t>D</w:t>
      </w:r>
      <w:r w:rsidRPr="00734CB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34CBF">
        <w:rPr>
          <w:rFonts w:asciiTheme="minorHAnsi" w:hAnsiTheme="minorHAnsi" w:cstheme="minorHAnsi"/>
          <w:spacing w:val="11"/>
          <w:w w:val="96"/>
          <w:sz w:val="22"/>
          <w:szCs w:val="22"/>
        </w:rPr>
        <w:t>Q</w:t>
      </w:r>
      <w:r w:rsidRPr="00734CBF">
        <w:rPr>
          <w:rFonts w:asciiTheme="minorHAnsi" w:hAnsiTheme="minorHAnsi" w:cstheme="minorHAnsi"/>
          <w:spacing w:val="9"/>
          <w:w w:val="89"/>
          <w:sz w:val="22"/>
          <w:szCs w:val="22"/>
        </w:rPr>
        <w:t>U</w:t>
      </w:r>
      <w:r w:rsidRPr="00734CBF">
        <w:rPr>
          <w:rFonts w:asciiTheme="minorHAnsi" w:hAnsiTheme="minorHAnsi" w:cstheme="minorHAnsi"/>
          <w:spacing w:val="9"/>
          <w:w w:val="96"/>
          <w:sz w:val="22"/>
          <w:szCs w:val="22"/>
        </w:rPr>
        <w:t>A</w:t>
      </w:r>
      <w:r w:rsidRPr="00734CBF">
        <w:rPr>
          <w:rFonts w:asciiTheme="minorHAnsi" w:hAnsiTheme="minorHAnsi" w:cstheme="minorHAnsi"/>
          <w:spacing w:val="9"/>
          <w:w w:val="82"/>
          <w:sz w:val="22"/>
          <w:szCs w:val="22"/>
        </w:rPr>
        <w:t>L</w:t>
      </w:r>
      <w:r w:rsidRPr="00734CBF">
        <w:rPr>
          <w:rFonts w:asciiTheme="minorHAnsi" w:hAnsiTheme="minorHAnsi" w:cstheme="minorHAnsi"/>
          <w:spacing w:val="11"/>
          <w:w w:val="72"/>
          <w:sz w:val="22"/>
          <w:szCs w:val="22"/>
        </w:rPr>
        <w:t>I</w:t>
      </w:r>
      <w:r w:rsidRPr="00734CBF">
        <w:rPr>
          <w:rFonts w:asciiTheme="minorHAnsi" w:hAnsiTheme="minorHAnsi" w:cstheme="minorHAnsi"/>
          <w:spacing w:val="8"/>
          <w:w w:val="79"/>
          <w:sz w:val="22"/>
          <w:szCs w:val="22"/>
        </w:rPr>
        <w:t>F</w:t>
      </w:r>
      <w:r w:rsidRPr="00734CBF">
        <w:rPr>
          <w:rFonts w:asciiTheme="minorHAnsi" w:hAnsiTheme="minorHAnsi" w:cstheme="minorHAnsi"/>
          <w:spacing w:val="9"/>
          <w:w w:val="72"/>
          <w:sz w:val="22"/>
          <w:szCs w:val="22"/>
        </w:rPr>
        <w:t>I</w:t>
      </w:r>
      <w:r w:rsidRPr="00734CBF">
        <w:rPr>
          <w:rFonts w:asciiTheme="minorHAnsi" w:hAnsiTheme="minorHAnsi" w:cstheme="minorHAnsi"/>
          <w:spacing w:val="9"/>
          <w:w w:val="87"/>
          <w:sz w:val="22"/>
          <w:szCs w:val="22"/>
        </w:rPr>
        <w:t>C</w:t>
      </w:r>
      <w:r w:rsidRPr="00734CBF">
        <w:rPr>
          <w:rFonts w:asciiTheme="minorHAnsi" w:hAnsiTheme="minorHAnsi" w:cstheme="minorHAnsi"/>
          <w:spacing w:val="9"/>
          <w:w w:val="96"/>
          <w:sz w:val="22"/>
          <w:szCs w:val="22"/>
        </w:rPr>
        <w:t>A</w:t>
      </w:r>
      <w:r w:rsidRPr="00734CBF">
        <w:rPr>
          <w:rFonts w:asciiTheme="minorHAnsi" w:hAnsiTheme="minorHAnsi" w:cstheme="minorHAnsi"/>
          <w:spacing w:val="11"/>
          <w:w w:val="88"/>
          <w:sz w:val="22"/>
          <w:szCs w:val="22"/>
        </w:rPr>
        <w:t>T</w:t>
      </w:r>
      <w:r w:rsidRPr="00734CBF">
        <w:rPr>
          <w:rFonts w:asciiTheme="minorHAnsi" w:hAnsiTheme="minorHAnsi" w:cstheme="minorHAnsi"/>
          <w:spacing w:val="9"/>
          <w:w w:val="72"/>
          <w:sz w:val="22"/>
          <w:szCs w:val="22"/>
        </w:rPr>
        <w:t>I</w:t>
      </w:r>
      <w:r w:rsidRPr="00734CBF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734CBF">
        <w:rPr>
          <w:rFonts w:asciiTheme="minorHAnsi" w:hAnsiTheme="minorHAnsi" w:cstheme="minorHAnsi"/>
          <w:spacing w:val="9"/>
          <w:w w:val="98"/>
          <w:sz w:val="22"/>
          <w:szCs w:val="22"/>
        </w:rPr>
        <w:t>N</w:t>
      </w:r>
      <w:r w:rsidRPr="00734CBF">
        <w:rPr>
          <w:rFonts w:asciiTheme="minorHAnsi" w:hAnsiTheme="minorHAnsi" w:cstheme="minorHAnsi"/>
          <w:w w:val="96"/>
          <w:sz w:val="22"/>
          <w:szCs w:val="22"/>
        </w:rPr>
        <w:t>S</w:t>
      </w:r>
    </w:p>
    <w:p w14:paraId="63B8DDBB" w14:textId="77777777" w:rsidR="00816924" w:rsidRPr="00734CBF" w:rsidRDefault="00816924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61F3642" w14:textId="77777777" w:rsidR="00816924" w:rsidRPr="00734CBF" w:rsidRDefault="00734CBF">
      <w:pPr>
        <w:ind w:left="11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b/>
          <w:sz w:val="22"/>
          <w:szCs w:val="22"/>
        </w:rPr>
        <w:t>BSc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(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Ho</w:t>
      </w:r>
      <w:r w:rsidRPr="00734CB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s)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Op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he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>pen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Unive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;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z w:val="22"/>
          <w:szCs w:val="22"/>
        </w:rPr>
        <w:t>radua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in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2015</w:t>
      </w:r>
    </w:p>
    <w:p w14:paraId="36716E53" w14:textId="77777777" w:rsidR="00816924" w:rsidRPr="00734CBF" w:rsidRDefault="00734CBF">
      <w:pPr>
        <w:spacing w:before="95"/>
        <w:ind w:left="11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b/>
          <w:sz w:val="22"/>
          <w:szCs w:val="22"/>
        </w:rPr>
        <w:t>Certific</w:t>
      </w:r>
      <w:r w:rsidRPr="00734CBF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734CBF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Astr</w:t>
      </w:r>
      <w:r w:rsidRPr="00734CBF">
        <w:rPr>
          <w:rFonts w:asciiTheme="minorHAnsi" w:eastAsia="Cambria" w:hAnsiTheme="minorHAnsi" w:cstheme="minorHAnsi"/>
          <w:b/>
          <w:spacing w:val="-4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m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 xml:space="preserve">d 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Pl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an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ci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ce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he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734CBF">
        <w:rPr>
          <w:rFonts w:asciiTheme="minorHAnsi" w:eastAsia="Cambria" w:hAnsiTheme="minorHAnsi" w:cstheme="minorHAnsi"/>
          <w:sz w:val="22"/>
          <w:szCs w:val="22"/>
        </w:rPr>
        <w:t>en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734CBF">
        <w:rPr>
          <w:rFonts w:asciiTheme="minorHAnsi" w:eastAsia="Cambria" w:hAnsiTheme="minorHAnsi" w:cstheme="minorHAnsi"/>
          <w:sz w:val="22"/>
          <w:szCs w:val="22"/>
        </w:rPr>
        <w:t>ty</w:t>
      </w:r>
    </w:p>
    <w:p w14:paraId="38A232A8" w14:textId="77777777" w:rsidR="00816924" w:rsidRPr="00734CBF" w:rsidRDefault="00734CBF">
      <w:pPr>
        <w:spacing w:before="97"/>
        <w:ind w:left="11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b/>
          <w:sz w:val="22"/>
          <w:szCs w:val="22"/>
        </w:rPr>
        <w:t>Certific</w:t>
      </w:r>
      <w:r w:rsidRPr="00734CBF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734CBF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atu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S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ces</w:t>
      </w:r>
      <w:r w:rsidRPr="00734CBF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–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he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734CBF">
        <w:rPr>
          <w:rFonts w:asciiTheme="minorHAnsi" w:eastAsia="Cambria" w:hAnsiTheme="minorHAnsi" w:cstheme="minorHAnsi"/>
          <w:sz w:val="22"/>
          <w:szCs w:val="22"/>
        </w:rPr>
        <w:t>en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734CBF">
        <w:rPr>
          <w:rFonts w:asciiTheme="minorHAnsi" w:eastAsia="Cambria" w:hAnsiTheme="minorHAnsi" w:cstheme="minorHAnsi"/>
          <w:sz w:val="22"/>
          <w:szCs w:val="22"/>
        </w:rPr>
        <w:t>ty</w:t>
      </w:r>
    </w:p>
    <w:p w14:paraId="417E1BF7" w14:textId="77777777" w:rsidR="00816924" w:rsidRPr="00734CBF" w:rsidRDefault="00734CBF">
      <w:pPr>
        <w:spacing w:before="95"/>
        <w:ind w:left="11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b/>
          <w:sz w:val="22"/>
          <w:szCs w:val="22"/>
        </w:rPr>
        <w:t>BA Cul</w:t>
      </w:r>
      <w:r w:rsidRPr="00734C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 xml:space="preserve">Media </w:t>
      </w:r>
      <w:r w:rsidRPr="00734CBF">
        <w:rPr>
          <w:rFonts w:asciiTheme="minorHAnsi" w:eastAsia="Cambria" w:hAnsiTheme="minorHAnsi" w:cstheme="minorHAnsi"/>
          <w:sz w:val="22"/>
          <w:szCs w:val="22"/>
        </w:rPr>
        <w:t>–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z w:val="22"/>
          <w:szCs w:val="22"/>
        </w:rPr>
        <w:t>he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734CBF">
        <w:rPr>
          <w:rFonts w:asciiTheme="minorHAnsi" w:eastAsia="Cambria" w:hAnsiTheme="minorHAnsi" w:cstheme="minorHAnsi"/>
          <w:sz w:val="22"/>
          <w:szCs w:val="22"/>
        </w:rPr>
        <w:t>ty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f the 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of En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z w:val="22"/>
          <w:szCs w:val="22"/>
        </w:rPr>
        <w:t>land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z w:val="22"/>
          <w:szCs w:val="22"/>
        </w:rPr>
        <w:t>(U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734CBF">
        <w:rPr>
          <w:rFonts w:asciiTheme="minorHAnsi" w:eastAsia="Cambria" w:hAnsiTheme="minorHAnsi" w:cstheme="minorHAnsi"/>
          <w:sz w:val="22"/>
          <w:szCs w:val="22"/>
        </w:rPr>
        <w:t>E);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734CBF">
        <w:rPr>
          <w:rFonts w:asciiTheme="minorHAnsi" w:eastAsia="Cambria" w:hAnsiTheme="minorHAnsi" w:cstheme="minorHAnsi"/>
          <w:sz w:val="22"/>
          <w:szCs w:val="22"/>
        </w:rPr>
        <w:t>art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re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1E03B0C5" w14:textId="77777777" w:rsidR="00816924" w:rsidRPr="00734CBF" w:rsidRDefault="00734CBF">
      <w:pPr>
        <w:spacing w:before="95"/>
        <w:ind w:left="113"/>
        <w:rPr>
          <w:rFonts w:asciiTheme="minorHAnsi" w:eastAsia="Cambria" w:hAnsiTheme="minorHAnsi" w:cstheme="minorHAnsi"/>
          <w:sz w:val="22"/>
          <w:szCs w:val="22"/>
        </w:rPr>
      </w:pPr>
      <w:r w:rsidRPr="00734CB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/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AS Le</w:t>
      </w:r>
      <w:r w:rsidRPr="00734CBF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734CBF">
        <w:rPr>
          <w:rFonts w:asciiTheme="minorHAnsi" w:eastAsia="Cambria" w:hAnsiTheme="minorHAnsi" w:cstheme="minorHAnsi"/>
          <w:b/>
          <w:sz w:val="22"/>
          <w:szCs w:val="22"/>
        </w:rPr>
        <w:t>el</w:t>
      </w:r>
      <w:r w:rsidRPr="00734CBF">
        <w:rPr>
          <w:rFonts w:asciiTheme="minorHAnsi" w:eastAsia="Cambria" w:hAnsiTheme="minorHAnsi" w:cstheme="minorHAnsi"/>
          <w:sz w:val="22"/>
          <w:szCs w:val="22"/>
        </w:rPr>
        <w:t>: E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734CBF">
        <w:rPr>
          <w:rFonts w:asciiTheme="minorHAnsi" w:eastAsia="Cambria" w:hAnsiTheme="minorHAnsi" w:cstheme="minorHAnsi"/>
          <w:sz w:val="22"/>
          <w:szCs w:val="22"/>
        </w:rPr>
        <w:t>l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z w:val="22"/>
          <w:szCs w:val="22"/>
        </w:rPr>
        <w:t>, S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ol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gy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z w:val="22"/>
          <w:szCs w:val="22"/>
        </w:rPr>
        <w:t>lm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St</w:t>
      </w:r>
      <w:r w:rsidRPr="00734CBF">
        <w:rPr>
          <w:rFonts w:asciiTheme="minorHAnsi" w:eastAsia="Cambria" w:hAnsiTheme="minorHAnsi" w:cstheme="minorHAnsi"/>
          <w:sz w:val="22"/>
          <w:szCs w:val="22"/>
        </w:rPr>
        <w:t>u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734CB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734CB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z w:val="22"/>
          <w:szCs w:val="22"/>
        </w:rPr>
        <w:t>r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734CBF">
        <w:rPr>
          <w:rFonts w:asciiTheme="minorHAnsi" w:eastAsia="Cambria" w:hAnsiTheme="minorHAnsi" w:cstheme="minorHAnsi"/>
          <w:sz w:val="22"/>
          <w:szCs w:val="22"/>
        </w:rPr>
        <w:t>h</w:t>
      </w:r>
      <w:r w:rsidRPr="00734CBF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734CBF">
        <w:rPr>
          <w:rFonts w:asciiTheme="minorHAnsi" w:eastAsia="Cambria" w:hAnsiTheme="minorHAnsi" w:cstheme="minorHAnsi"/>
          <w:sz w:val="22"/>
          <w:szCs w:val="22"/>
        </w:rPr>
        <w:t>eolo</w:t>
      </w:r>
      <w:r w:rsidRPr="00734CBF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734CBF">
        <w:rPr>
          <w:rFonts w:asciiTheme="minorHAnsi" w:eastAsia="Cambria" w:hAnsiTheme="minorHAnsi" w:cstheme="minorHAnsi"/>
          <w:sz w:val="22"/>
          <w:szCs w:val="22"/>
        </w:rPr>
        <w:t>y</w:t>
      </w:r>
    </w:p>
    <w:sectPr w:rsidR="00816924" w:rsidRPr="00734CBF">
      <w:type w:val="continuous"/>
      <w:pgSz w:w="11920" w:h="16840"/>
      <w:pgMar w:top="1060" w:right="11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36972"/>
    <w:multiLevelType w:val="multilevel"/>
    <w:tmpl w:val="05EEBC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924"/>
    <w:rsid w:val="00734CBF"/>
    <w:rsid w:val="0081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935CF"/>
  <w15:docId w15:val="{FE20A899-F5C5-417B-A160-A68D52F7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34CB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4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zardcreativechaos.com/" TargetMode="External"/><Relationship Id="rId5" Type="http://schemas.openxmlformats.org/officeDocument/2006/relationships/hyperlink" Target="mailto:mile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2021-05-29T11:46:00Z</dcterms:created>
  <dcterms:modified xsi:type="dcterms:W3CDTF">2021-05-29T11:53:00Z</dcterms:modified>
</cp:coreProperties>
</file>